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01FD8" w:rsidRDefault="00601FD8" w:rsidP="005C1D7C">
      <w:pPr>
        <w:spacing w:line="240" w:lineRule="auto"/>
        <w:jc w:val="center"/>
        <w:rPr>
          <w:b/>
        </w:rPr>
      </w:pPr>
    </w:p>
    <w:p w:rsidR="002F6839" w:rsidRDefault="00527CDB" w:rsidP="005C1D7C">
      <w:pPr>
        <w:spacing w:line="240" w:lineRule="auto"/>
        <w:jc w:val="center"/>
        <w:rPr>
          <w:b/>
        </w:rPr>
      </w:pPr>
      <w:r>
        <w:rPr>
          <w:b/>
        </w:rPr>
        <w:t>Государственные стандартные образцы (ГСО</w:t>
      </w:r>
      <w:proofErr w:type="gramStart"/>
      <w:r>
        <w:rPr>
          <w:b/>
        </w:rPr>
        <w:t>) ,</w:t>
      </w:r>
      <w:proofErr w:type="gramEnd"/>
      <w:r>
        <w:rPr>
          <w:b/>
        </w:rPr>
        <w:t xml:space="preserve"> стандарт-титры (СТ)</w:t>
      </w:r>
    </w:p>
    <w:p w:rsidR="00601FD8" w:rsidRPr="005C1D7C" w:rsidRDefault="00601FD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4C433D">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3D6BFC"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3D6BFC"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3D6BFC"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0302DE">
        <w:rPr>
          <w:sz w:val="24"/>
          <w:szCs w:val="24"/>
          <w:shd w:val="clear" w:color="auto" w:fill="FFFFFF" w:themeFill="background1"/>
        </w:rPr>
        <w:t xml:space="preserve">№ </w:t>
      </w:r>
      <w:r w:rsidR="000302DE" w:rsidRPr="000302DE">
        <w:rPr>
          <w:sz w:val="24"/>
          <w:szCs w:val="24"/>
          <w:shd w:val="clear" w:color="auto" w:fill="FFFFFF" w:themeFill="background1"/>
        </w:rPr>
        <w:t>7/1</w:t>
      </w:r>
      <w:r w:rsidR="004C433D">
        <w:rPr>
          <w:sz w:val="24"/>
          <w:szCs w:val="24"/>
          <w:shd w:val="clear" w:color="auto" w:fill="FFFFFF" w:themeFill="background1"/>
        </w:rPr>
        <w:t>9</w:t>
      </w:r>
      <w:r w:rsidR="005270A1" w:rsidRPr="000302DE">
        <w:rPr>
          <w:sz w:val="24"/>
          <w:szCs w:val="24"/>
          <w:shd w:val="clear" w:color="auto" w:fill="FFFFFF" w:themeFill="background1"/>
        </w:rPr>
        <w:t xml:space="preserve"> от </w:t>
      </w:r>
      <w:r w:rsidR="004C433D">
        <w:rPr>
          <w:sz w:val="24"/>
          <w:szCs w:val="24"/>
          <w:shd w:val="clear" w:color="auto" w:fill="FFFFFF" w:themeFill="background1"/>
        </w:rPr>
        <w:t>15</w:t>
      </w:r>
      <w:r w:rsidR="00FD56A2" w:rsidRPr="000302DE">
        <w:rPr>
          <w:sz w:val="24"/>
          <w:szCs w:val="24"/>
          <w:shd w:val="clear" w:color="auto" w:fill="FFFFFF" w:themeFill="background1"/>
        </w:rPr>
        <w:t>.</w:t>
      </w:r>
      <w:r w:rsidR="004C433D">
        <w:rPr>
          <w:sz w:val="24"/>
          <w:szCs w:val="24"/>
          <w:shd w:val="clear" w:color="auto" w:fill="FFFFFF" w:themeFill="background1"/>
        </w:rPr>
        <w:t>0</w:t>
      </w:r>
      <w:r w:rsidR="000302DE" w:rsidRPr="000302DE">
        <w:rPr>
          <w:sz w:val="24"/>
          <w:szCs w:val="24"/>
          <w:shd w:val="clear" w:color="auto" w:fill="FFFFFF" w:themeFill="background1"/>
        </w:rPr>
        <w:t>1</w:t>
      </w:r>
      <w:r w:rsidR="00F615D3" w:rsidRPr="000302DE">
        <w:rPr>
          <w:sz w:val="24"/>
          <w:szCs w:val="24"/>
          <w:shd w:val="clear" w:color="auto" w:fill="FFFFFF" w:themeFill="background1"/>
        </w:rPr>
        <w:t>.201</w:t>
      </w:r>
      <w:r w:rsidR="004C433D">
        <w:rPr>
          <w:sz w:val="24"/>
          <w:szCs w:val="24"/>
          <w:shd w:val="clear" w:color="auto" w:fill="FFFFFF" w:themeFill="background1"/>
        </w:rPr>
        <w:t>9</w:t>
      </w:r>
      <w:r w:rsidR="00F615D3" w:rsidRPr="000302DE">
        <w:rPr>
          <w:sz w:val="24"/>
          <w:szCs w:val="24"/>
          <w:shd w:val="clear" w:color="auto" w:fill="FFFFFF" w:themeFill="background1"/>
        </w:rPr>
        <w:t xml:space="preserve"> г.</w:t>
      </w:r>
      <w:r w:rsidRPr="000302DE">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527CDB" w:rsidP="00740E37">
            <w:pPr>
              <w:autoSpaceDE w:val="0"/>
              <w:autoSpaceDN w:val="0"/>
              <w:adjustRightInd w:val="0"/>
              <w:spacing w:line="276" w:lineRule="auto"/>
              <w:ind w:right="-72" w:firstLine="0"/>
              <w:jc w:val="left"/>
              <w:rPr>
                <w:bCs/>
                <w:sz w:val="24"/>
                <w:szCs w:val="24"/>
              </w:rPr>
            </w:pPr>
            <w:r>
              <w:rPr>
                <w:bCs/>
                <w:sz w:val="24"/>
                <w:szCs w:val="24"/>
              </w:rPr>
              <w:t>ГСО, СТ</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C433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D6612D">
              <w:rPr>
                <w:sz w:val="24"/>
                <w:szCs w:val="24"/>
                <w:lang w:eastAsia="en-US"/>
              </w:rPr>
              <w:t xml:space="preserve">: </w:t>
            </w:r>
            <w:r w:rsidR="004C433D" w:rsidRPr="004C433D">
              <w:rPr>
                <w:b/>
                <w:sz w:val="24"/>
                <w:szCs w:val="24"/>
                <w:lang w:eastAsia="en-US"/>
              </w:rPr>
              <w:t>15</w:t>
            </w:r>
            <w:r w:rsidR="00DF4A80" w:rsidRPr="004C433D">
              <w:rPr>
                <w:b/>
                <w:sz w:val="24"/>
                <w:szCs w:val="24"/>
                <w:lang w:eastAsia="en-US"/>
              </w:rPr>
              <w:t>.</w:t>
            </w:r>
            <w:r w:rsidR="004C433D" w:rsidRPr="004C433D">
              <w:rPr>
                <w:b/>
                <w:sz w:val="24"/>
                <w:szCs w:val="24"/>
                <w:lang w:eastAsia="en-US"/>
              </w:rPr>
              <w:t>0</w:t>
            </w:r>
            <w:r w:rsidR="00EE37DE" w:rsidRPr="004C433D">
              <w:rPr>
                <w:b/>
                <w:sz w:val="24"/>
                <w:szCs w:val="24"/>
                <w:lang w:eastAsia="en-US"/>
              </w:rPr>
              <w:t>1</w:t>
            </w:r>
            <w:r w:rsidRPr="004C433D">
              <w:rPr>
                <w:b/>
                <w:sz w:val="24"/>
                <w:szCs w:val="24"/>
                <w:lang w:eastAsia="en-US"/>
              </w:rPr>
              <w:t>.201</w:t>
            </w:r>
            <w:r w:rsidR="004C433D" w:rsidRPr="004C433D">
              <w:rPr>
                <w:b/>
                <w:sz w:val="24"/>
                <w:szCs w:val="24"/>
                <w:lang w:eastAsia="en-US"/>
              </w:rPr>
              <w:t>9</w:t>
            </w:r>
            <w:r w:rsidRPr="004C433D">
              <w:rPr>
                <w:b/>
                <w:sz w:val="24"/>
                <w:szCs w:val="24"/>
                <w:lang w:eastAsia="en-US"/>
              </w:rPr>
              <w:t>г</w:t>
            </w:r>
            <w:r w:rsidRPr="000302DE">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527CDB" w:rsidRDefault="00CA4DFA" w:rsidP="00E64A2C">
            <w:pPr>
              <w:spacing w:line="276" w:lineRule="auto"/>
              <w:ind w:right="153" w:firstLine="0"/>
              <w:jc w:val="left"/>
              <w:rPr>
                <w:color w:val="FF0000"/>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0302DE">
              <w:rPr>
                <w:sz w:val="24"/>
                <w:szCs w:val="24"/>
                <w:lang w:eastAsia="en-US"/>
              </w:rPr>
              <w:t xml:space="preserve">)   </w:t>
            </w:r>
            <w:r w:rsidR="00E64A2C" w:rsidRPr="000302DE">
              <w:rPr>
                <w:b/>
                <w:sz w:val="24"/>
                <w:szCs w:val="24"/>
                <w:lang w:eastAsia="en-US"/>
              </w:rPr>
              <w:t>«</w:t>
            </w:r>
            <w:r w:rsidR="004C433D">
              <w:rPr>
                <w:b/>
                <w:sz w:val="24"/>
                <w:szCs w:val="24"/>
                <w:lang w:eastAsia="en-US"/>
              </w:rPr>
              <w:t>22</w:t>
            </w:r>
            <w:r w:rsidR="00E64A2C" w:rsidRPr="000302DE">
              <w:rPr>
                <w:b/>
                <w:sz w:val="24"/>
                <w:szCs w:val="24"/>
                <w:lang w:eastAsia="en-US"/>
              </w:rPr>
              <w:t xml:space="preserve">» </w:t>
            </w:r>
            <w:r w:rsidR="004C433D">
              <w:rPr>
                <w:b/>
                <w:sz w:val="24"/>
                <w:szCs w:val="24"/>
                <w:lang w:eastAsia="en-US"/>
              </w:rPr>
              <w:t>января</w:t>
            </w:r>
            <w:r w:rsidR="00E64A2C" w:rsidRPr="000302DE">
              <w:rPr>
                <w:b/>
                <w:sz w:val="24"/>
                <w:szCs w:val="24"/>
                <w:lang w:eastAsia="en-US"/>
              </w:rPr>
              <w:t xml:space="preserve"> 201</w:t>
            </w:r>
            <w:r w:rsidR="004C433D">
              <w:rPr>
                <w:b/>
                <w:sz w:val="24"/>
                <w:szCs w:val="24"/>
                <w:lang w:eastAsia="en-US"/>
              </w:rPr>
              <w:t>9</w:t>
            </w:r>
            <w:r w:rsidR="00E64A2C" w:rsidRPr="000302DE">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EE37DE" w:rsidRDefault="00EE37DE" w:rsidP="00243998">
            <w:pPr>
              <w:tabs>
                <w:tab w:val="left" w:pos="0"/>
              </w:tabs>
              <w:autoSpaceDE w:val="0"/>
              <w:autoSpaceDN w:val="0"/>
              <w:adjustRightInd w:val="0"/>
              <w:spacing w:line="276" w:lineRule="auto"/>
              <w:ind w:left="540" w:right="-72" w:hanging="540"/>
              <w:jc w:val="left"/>
              <w:rPr>
                <w:sz w:val="24"/>
                <w:szCs w:val="24"/>
                <w:lang w:eastAsia="en-US"/>
              </w:rPr>
            </w:pPr>
            <w:r w:rsidRPr="00EE37DE">
              <w:rPr>
                <w:sz w:val="24"/>
                <w:szCs w:val="24"/>
              </w:rPr>
              <w:t xml:space="preserve">2 </w:t>
            </w:r>
            <w:r w:rsidR="00B73132" w:rsidRPr="00EE37DE">
              <w:rPr>
                <w:sz w:val="24"/>
                <w:szCs w:val="24"/>
              </w:rPr>
              <w:t>(</w:t>
            </w:r>
            <w:r w:rsidRPr="00EE37DE">
              <w:rPr>
                <w:sz w:val="24"/>
                <w:szCs w:val="24"/>
              </w:rPr>
              <w:t>два</w:t>
            </w:r>
            <w:r w:rsidR="00B73132" w:rsidRPr="00EE37DE">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Запроса пре</w:t>
            </w:r>
            <w:bookmarkStart w:id="4" w:name="_GoBack"/>
            <w:bookmarkEnd w:id="4"/>
            <w:r w:rsidRPr="00F3026D">
              <w:rPr>
                <w:b/>
                <w:szCs w:val="24"/>
              </w:rPr>
              <w:t xml:space="preserve">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3D6BFC"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BFC" w:rsidRDefault="003D6BFC">
      <w:r>
        <w:separator/>
      </w:r>
    </w:p>
  </w:endnote>
  <w:endnote w:type="continuationSeparator" w:id="0">
    <w:p w:rsidR="003D6BFC" w:rsidRDefault="003D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4C433D">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BFC" w:rsidRDefault="003D6BFC">
      <w:r>
        <w:separator/>
      </w:r>
    </w:p>
  </w:footnote>
  <w:footnote w:type="continuationSeparator" w:id="0">
    <w:p w:rsidR="003D6BFC" w:rsidRDefault="003D6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02DE"/>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3536"/>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BFC"/>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433D"/>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27CDB"/>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634"/>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1FD8"/>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49C3"/>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8EA"/>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12D"/>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37DE"/>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50661-7491-467C-8F21-FDE27965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29</Pages>
  <Words>5383</Words>
  <Characters>30685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35997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33</cp:revision>
  <cp:lastPrinted>2017-10-25T13:09:00Z</cp:lastPrinted>
  <dcterms:created xsi:type="dcterms:W3CDTF">2017-09-20T06:01:00Z</dcterms:created>
  <dcterms:modified xsi:type="dcterms:W3CDTF">2019-01-16T03:21:00Z</dcterms:modified>
</cp:coreProperties>
</file>